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517E86D" w14:textId="77777777" w:rsidR="003E13F0" w:rsidRPr="0002539C" w:rsidRDefault="003E13F0" w:rsidP="00FA5739">
      <w:pPr>
        <w:pStyle w:val="HTML-oblikovano"/>
        <w:spacing w:line="240" w:lineRule="exact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mrea"/>
        <w:tblpPr w:leftFromText="180" w:rightFromText="180" w:vertAnchor="text" w:horzAnchor="margin" w:tblpX="-142" w:tblpY="31"/>
        <w:tblW w:w="8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50"/>
        <w:gridCol w:w="222"/>
      </w:tblGrid>
      <w:tr w:rsidR="003E13F0" w:rsidRPr="0002539C" w14:paraId="0EB5F0EB" w14:textId="77777777" w:rsidTr="003E13F0">
        <w:tc>
          <w:tcPr>
            <w:tcW w:w="1106" w:type="dxa"/>
          </w:tcPr>
          <w:p w14:paraId="7883B458" w14:textId="77777777" w:rsidR="00F93061" w:rsidRDefault="00F93061" w:rsidP="00FA5739">
            <w:pPr>
              <w:widowControl/>
              <w:tabs>
                <w:tab w:val="left" w:pos="2410"/>
              </w:tabs>
              <w:suppressAutoHyphens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hAnsi="Arial" w:cs="Arial"/>
                <w:szCs w:val="24"/>
                <w:lang w:val="sl-SI" w:eastAsia="sl-SI"/>
              </w:rPr>
            </w:pPr>
          </w:p>
          <w:p w14:paraId="61AE15F7" w14:textId="2C49740A" w:rsidR="00F93061" w:rsidRPr="00F93061" w:rsidRDefault="00F93061" w:rsidP="00FA5739">
            <w:pPr>
              <w:widowControl/>
              <w:tabs>
                <w:tab w:val="left" w:pos="2410"/>
              </w:tabs>
              <w:suppressAutoHyphens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hAnsi="Arial" w:cs="Arial"/>
                <w:szCs w:val="24"/>
                <w:lang w:val="sl-SI" w:eastAsia="sl-SI"/>
              </w:rPr>
            </w:pPr>
            <w:r w:rsidRPr="00F93061">
              <w:rPr>
                <w:rFonts w:ascii="Arial" w:hAnsi="Arial" w:cs="Arial"/>
                <w:szCs w:val="24"/>
                <w:lang w:val="sl-SI" w:eastAsia="sl-SI"/>
              </w:rPr>
              <w:t xml:space="preserve">Predmet naročila: </w:t>
            </w:r>
            <w:r>
              <w:t xml:space="preserve"> </w:t>
            </w:r>
            <w:r w:rsidRPr="00F93061">
              <w:rPr>
                <w:rFonts w:ascii="Arial" w:hAnsi="Arial" w:cs="Arial"/>
                <w:b/>
                <w:bCs/>
                <w:szCs w:val="24"/>
                <w:lang w:val="sl-SI" w:eastAsia="sl-SI"/>
              </w:rPr>
              <w:t>Vzdrževanje informacijskega sistema EVIZ</w:t>
            </w:r>
          </w:p>
          <w:p w14:paraId="6E8D8503" w14:textId="77777777" w:rsidR="00F93061" w:rsidRPr="00F93061" w:rsidRDefault="00F93061" w:rsidP="00FA5739">
            <w:pPr>
              <w:widowControl/>
              <w:spacing w:line="240" w:lineRule="exact"/>
              <w:rPr>
                <w:rFonts w:ascii="Arial" w:hAnsi="Arial" w:cs="Arial"/>
                <w:b/>
                <w:sz w:val="22"/>
                <w:szCs w:val="22"/>
                <w:lang w:val="sl-SI" w:eastAsia="sl-SI"/>
              </w:rPr>
            </w:pPr>
          </w:p>
          <w:p w14:paraId="4634AD97" w14:textId="54BED123" w:rsidR="00F93061" w:rsidRPr="00F93061" w:rsidRDefault="00F93061" w:rsidP="00FA5739">
            <w:pPr>
              <w:widowControl/>
              <w:spacing w:line="240" w:lineRule="exact"/>
              <w:rPr>
                <w:rFonts w:ascii="Arial" w:hAnsi="Arial" w:cs="Arial"/>
                <w:b/>
                <w:lang w:val="sl-SI" w:eastAsia="sl-SI"/>
              </w:rPr>
            </w:pPr>
            <w:r w:rsidRPr="00F93061">
              <w:rPr>
                <w:rFonts w:ascii="Arial" w:hAnsi="Arial" w:cs="Arial"/>
                <w:lang w:val="sl-SI" w:eastAsia="sl-SI"/>
              </w:rPr>
              <w:t xml:space="preserve">Naročnikova oznaka: </w:t>
            </w:r>
            <w:r w:rsidRPr="00F93061">
              <w:rPr>
                <w:rFonts w:ascii="Arial" w:hAnsi="Arial" w:cs="Arial"/>
                <w:b/>
                <w:lang w:val="sl-SI" w:eastAsia="sl-SI"/>
              </w:rPr>
              <w:t>4300-</w:t>
            </w:r>
            <w:r>
              <w:rPr>
                <w:rFonts w:ascii="Arial" w:hAnsi="Arial" w:cs="Arial"/>
                <w:b/>
                <w:lang w:val="sl-SI" w:eastAsia="sl-SI"/>
              </w:rPr>
              <w:t>14</w:t>
            </w:r>
            <w:r w:rsidRPr="00F93061">
              <w:rPr>
                <w:rFonts w:ascii="Arial" w:hAnsi="Arial" w:cs="Arial"/>
                <w:b/>
                <w:lang w:val="sl-SI" w:eastAsia="sl-SI"/>
              </w:rPr>
              <w:t>/2024-2030</w:t>
            </w:r>
          </w:p>
          <w:p w14:paraId="213C7591" w14:textId="77777777" w:rsidR="003E13F0" w:rsidRPr="0002539C" w:rsidRDefault="003E13F0" w:rsidP="00FA5739">
            <w:pPr>
              <w:spacing w:line="240" w:lineRule="exact"/>
              <w:rPr>
                <w:rFonts w:ascii="Times New Roman" w:hAnsi="Times New Roman"/>
                <w:lang w:val="sl-SI" w:eastAsia="sl-SI"/>
              </w:rPr>
            </w:pPr>
          </w:p>
          <w:p w14:paraId="2776F898" w14:textId="77777777" w:rsidR="003E13F0" w:rsidRPr="0002539C" w:rsidRDefault="003E13F0" w:rsidP="00FA5739">
            <w:pPr>
              <w:spacing w:line="240" w:lineRule="exact"/>
              <w:rPr>
                <w:lang w:val="sl-SI"/>
              </w:rPr>
            </w:pPr>
          </w:p>
          <w:p w14:paraId="1A2BAC8C" w14:textId="77777777" w:rsidR="003E13F0" w:rsidRPr="0002539C" w:rsidRDefault="003E13F0" w:rsidP="00FA5739">
            <w:pPr>
              <w:spacing w:line="240" w:lineRule="exact"/>
              <w:rPr>
                <w:lang w:val="sl-SI"/>
              </w:rPr>
            </w:pPr>
          </w:p>
          <w:tbl>
            <w:tblPr>
              <w:tblStyle w:val="Tabelamrea"/>
              <w:tblpPr w:leftFromText="180" w:rightFromText="180" w:vertAnchor="text" w:horzAnchor="margin" w:tblpX="-142" w:tblpY="31"/>
              <w:tblW w:w="8850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1106"/>
              <w:gridCol w:w="7744"/>
            </w:tblGrid>
            <w:tr w:rsidR="003E13F0" w:rsidRPr="0002539C" w14:paraId="16303F09" w14:textId="77777777">
              <w:tc>
                <w:tcPr>
                  <w:tcW w:w="1106" w:type="dxa"/>
                  <w:hideMark/>
                </w:tcPr>
                <w:p w14:paraId="18873BB9" w14:textId="77777777" w:rsidR="003E13F0" w:rsidRPr="0002539C" w:rsidRDefault="003E13F0" w:rsidP="00FA5739">
                  <w:pPr>
                    <w:spacing w:line="240" w:lineRule="exact"/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rFonts w:ascii="Arial" w:hAnsi="Arial" w:cs="Arial"/>
                      <w:lang w:val="sl-SI"/>
                    </w:rPr>
                    <w:t xml:space="preserve">Ponudnik: </w:t>
                  </w:r>
                </w:p>
              </w:tc>
              <w:tc>
                <w:tcPr>
                  <w:tcW w:w="77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170AD8EA" w14:textId="77777777" w:rsidR="003E13F0" w:rsidRPr="0002539C" w:rsidRDefault="003E13F0" w:rsidP="00FA5739">
                  <w:pPr>
                    <w:spacing w:line="240" w:lineRule="exact"/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lang w:val="sl-SI"/>
                    </w:rPr>
                    <w:fldChar w:fldCharType="begin">
                      <w:ffData>
                        <w:name w:val="Besedilo637"/>
                        <w:enabled/>
                        <w:calcOnExit w:val="0"/>
                        <w:textInput/>
                      </w:ffData>
                    </w:fldChar>
                  </w:r>
                  <w:r w:rsidRPr="0002539C">
                    <w:rPr>
                      <w:lang w:val="sl-SI"/>
                    </w:rPr>
                    <w:instrText xml:space="preserve"> FORMTEXT </w:instrText>
                  </w:r>
                  <w:r w:rsidRPr="0002539C">
                    <w:rPr>
                      <w:lang w:val="sl-SI"/>
                    </w:rPr>
                  </w:r>
                  <w:r w:rsidRPr="0002539C">
                    <w:rPr>
                      <w:lang w:val="sl-SI"/>
                    </w:rPr>
                    <w:fldChar w:fldCharType="separate"/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lang w:val="sl-SI"/>
                    </w:rPr>
                    <w:fldChar w:fldCharType="end"/>
                  </w:r>
                </w:p>
              </w:tc>
            </w:tr>
          </w:tbl>
          <w:p w14:paraId="53EEEE52" w14:textId="77777777" w:rsidR="003E13F0" w:rsidRPr="0002539C" w:rsidRDefault="003E13F0" w:rsidP="00FA5739">
            <w:pPr>
              <w:spacing w:line="240" w:lineRule="exact"/>
              <w:rPr>
                <w:rFonts w:ascii="Arial" w:hAnsi="Arial" w:cs="Arial"/>
                <w:lang w:val="sl-SI"/>
              </w:rPr>
            </w:pPr>
          </w:p>
        </w:tc>
        <w:tc>
          <w:tcPr>
            <w:tcW w:w="7744" w:type="dxa"/>
          </w:tcPr>
          <w:p w14:paraId="1039A685" w14:textId="77777777" w:rsidR="003E13F0" w:rsidRPr="0002539C" w:rsidRDefault="003E13F0" w:rsidP="00FA5739">
            <w:pPr>
              <w:spacing w:line="240" w:lineRule="exact"/>
              <w:rPr>
                <w:rFonts w:ascii="Arial" w:hAnsi="Arial" w:cs="Arial"/>
                <w:lang w:val="sl-SI"/>
              </w:rPr>
            </w:pPr>
          </w:p>
        </w:tc>
      </w:tr>
    </w:tbl>
    <w:p w14:paraId="74E82E7A" w14:textId="77777777" w:rsidR="003E13F0" w:rsidRPr="0002539C" w:rsidRDefault="003E13F0" w:rsidP="00FA5739">
      <w:pPr>
        <w:pStyle w:val="Telobesedila"/>
        <w:spacing w:line="240" w:lineRule="exact"/>
        <w:jc w:val="center"/>
        <w:rPr>
          <w:rFonts w:ascii="Arial" w:hAnsi="Arial" w:cs="Arial"/>
          <w:b/>
          <w:lang w:val="sl-SI"/>
        </w:rPr>
      </w:pPr>
    </w:p>
    <w:p w14:paraId="0A4BE6A0" w14:textId="77777777" w:rsidR="003E13F0" w:rsidRPr="0002539C" w:rsidRDefault="003E13F0" w:rsidP="00FA5739">
      <w:pPr>
        <w:pStyle w:val="Telobesedila"/>
        <w:spacing w:line="240" w:lineRule="exact"/>
        <w:jc w:val="center"/>
        <w:rPr>
          <w:rFonts w:ascii="Arial" w:hAnsi="Arial" w:cs="Arial"/>
          <w:b/>
          <w:lang w:val="sl-SI"/>
        </w:rPr>
      </w:pPr>
    </w:p>
    <w:p w14:paraId="1CDB359C" w14:textId="77777777" w:rsidR="003E13F0" w:rsidRPr="0002539C" w:rsidRDefault="003E13F0" w:rsidP="00FA5739">
      <w:pPr>
        <w:tabs>
          <w:tab w:val="left" w:pos="2410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Cs w:val="24"/>
          <w:lang w:val="sl-SI"/>
        </w:rPr>
      </w:pPr>
    </w:p>
    <w:p w14:paraId="20A45EF7" w14:textId="77777777" w:rsidR="003E13F0" w:rsidRPr="0002539C" w:rsidRDefault="003E13F0" w:rsidP="00FA5739">
      <w:pPr>
        <w:tabs>
          <w:tab w:val="left" w:pos="2410"/>
        </w:tabs>
        <w:autoSpaceDE w:val="0"/>
        <w:autoSpaceDN w:val="0"/>
        <w:adjustRightInd w:val="0"/>
        <w:spacing w:line="240" w:lineRule="exact"/>
        <w:rPr>
          <w:rFonts w:ascii="Arial" w:hAnsi="Arial" w:cs="Arial"/>
          <w:lang w:val="sl-SI"/>
        </w:rPr>
      </w:pPr>
    </w:p>
    <w:p w14:paraId="5CDBF389" w14:textId="77777777" w:rsidR="003E13F0" w:rsidRPr="0002539C" w:rsidRDefault="003E13F0" w:rsidP="00FA5739">
      <w:pPr>
        <w:tabs>
          <w:tab w:val="left" w:pos="2410"/>
        </w:tabs>
        <w:autoSpaceDE w:val="0"/>
        <w:autoSpaceDN w:val="0"/>
        <w:adjustRightInd w:val="0"/>
        <w:spacing w:line="240" w:lineRule="exact"/>
        <w:rPr>
          <w:rFonts w:ascii="Arial" w:hAnsi="Arial" w:cs="Arial"/>
          <w:lang w:val="sl-SI"/>
        </w:rPr>
      </w:pPr>
      <w:r w:rsidRPr="0002539C">
        <w:rPr>
          <w:rFonts w:ascii="Arial" w:hAnsi="Arial" w:cs="Arial"/>
          <w:lang w:val="sl-SI"/>
        </w:rPr>
        <w:t xml:space="preserve">Predmet naročila: </w:t>
      </w:r>
    </w:p>
    <w:p w14:paraId="02479FE9" w14:textId="77777777" w:rsidR="002526FB" w:rsidRDefault="002526FB" w:rsidP="00FA5739">
      <w:pPr>
        <w:spacing w:line="240" w:lineRule="exact"/>
        <w:rPr>
          <w:rFonts w:ascii="Arial" w:hAnsi="Arial" w:cs="Arial"/>
          <w:b/>
          <w:bCs/>
          <w:lang w:val="sl-SI"/>
        </w:rPr>
      </w:pPr>
    </w:p>
    <w:p w14:paraId="10CE5223" w14:textId="77777777" w:rsidR="002526FB" w:rsidRPr="0002539C" w:rsidRDefault="002526FB" w:rsidP="00FA5739">
      <w:pPr>
        <w:spacing w:line="240" w:lineRule="exact"/>
        <w:rPr>
          <w:rFonts w:ascii="Arial" w:hAnsi="Arial" w:cs="Arial"/>
          <w:lang w:val="sl-SI"/>
        </w:rPr>
      </w:pPr>
    </w:p>
    <w:p w14:paraId="5631CDCD" w14:textId="77777777" w:rsidR="003E13F0" w:rsidRPr="0002539C" w:rsidRDefault="0002539C" w:rsidP="00FA5739">
      <w:pPr>
        <w:pStyle w:val="Naslov1"/>
        <w:spacing w:line="240" w:lineRule="exact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SKUPNA PONUDBENA CENA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(</w:t>
      </w:r>
      <w:r w:rsidR="009D090C">
        <w:rPr>
          <w:rFonts w:ascii="Arial" w:hAnsi="Arial" w:cs="Arial"/>
          <w:b/>
          <w:bCs/>
          <w:caps w:val="0"/>
          <w:sz w:val="20"/>
          <w:szCs w:val="20"/>
          <w:lang w:val="sl-SI"/>
        </w:rPr>
        <w:t>kot je navedena na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obrazcu »P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onudben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i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predračun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«)</w:t>
      </w:r>
    </w:p>
    <w:p w14:paraId="4FB10E15" w14:textId="77777777" w:rsidR="003E13F0" w:rsidRPr="0002539C" w:rsidRDefault="003E13F0" w:rsidP="00FA5739">
      <w:pPr>
        <w:spacing w:line="240" w:lineRule="exact"/>
        <w:rPr>
          <w:sz w:val="24"/>
          <w:szCs w:val="24"/>
          <w:lang w:val="sl-SI"/>
        </w:rPr>
      </w:pPr>
    </w:p>
    <w:p w14:paraId="567628F3" w14:textId="77777777" w:rsidR="003E13F0" w:rsidRPr="0002539C" w:rsidRDefault="003E13F0" w:rsidP="00FA5739">
      <w:pPr>
        <w:spacing w:line="240" w:lineRule="exact"/>
        <w:rPr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14:paraId="72AADBA9" w14:textId="77777777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0DCCA5" w14:textId="77777777" w:rsidR="003E13F0" w:rsidRPr="0002539C" w:rsidRDefault="003E13F0" w:rsidP="00FA5739">
            <w:pPr>
              <w:pStyle w:val="NavadenTimesNewRoman"/>
              <w:widowControl/>
              <w:spacing w:line="240" w:lineRule="exact"/>
              <w:rPr>
                <w:rFonts w:cs="Arial"/>
                <w:b/>
                <w:sz w:val="20"/>
              </w:rPr>
            </w:pPr>
            <w:r w:rsidRPr="0002539C">
              <w:rPr>
                <w:rFonts w:cs="Arial"/>
                <w:b/>
                <w:sz w:val="20"/>
              </w:rPr>
              <w:t>SKUPNA PONUDBENA CENA z DDV: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708BAA" w14:textId="77777777" w:rsidR="003E13F0" w:rsidRPr="0002539C" w:rsidRDefault="003E13F0" w:rsidP="00FA5739">
            <w:pPr>
              <w:spacing w:line="240" w:lineRule="exact"/>
              <w:ind w:right="-1492"/>
              <w:rPr>
                <w:sz w:val="24"/>
                <w:lang w:val="sl-SI"/>
              </w:rPr>
            </w:pPr>
            <w:r w:rsidRPr="0002539C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2539C">
              <w:rPr>
                <w:lang w:val="sl-SI"/>
              </w:rPr>
              <w:instrText xml:space="preserve"> FORMTEXT </w:instrText>
            </w:r>
            <w:r w:rsidRPr="0002539C">
              <w:rPr>
                <w:lang w:val="sl-SI"/>
              </w:rPr>
            </w:r>
            <w:r w:rsidRPr="0002539C">
              <w:rPr>
                <w:lang w:val="sl-SI"/>
              </w:rPr>
              <w:fldChar w:fldCharType="separate"/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lang w:val="sl-SI"/>
              </w:rPr>
              <w:fldChar w:fldCharType="end"/>
            </w:r>
          </w:p>
        </w:tc>
      </w:tr>
    </w:tbl>
    <w:p w14:paraId="1FB9D99C" w14:textId="77777777" w:rsidR="003E13F0" w:rsidRPr="0002539C" w:rsidRDefault="003E13F0" w:rsidP="00FA5739">
      <w:pPr>
        <w:spacing w:line="240" w:lineRule="exact"/>
        <w:rPr>
          <w:lang w:val="sl-SI"/>
        </w:rPr>
      </w:pPr>
    </w:p>
    <w:p w14:paraId="37DDE8D9" w14:textId="77777777" w:rsidR="003E13F0" w:rsidRPr="0002539C" w:rsidRDefault="003E13F0" w:rsidP="00FA5739">
      <w:pPr>
        <w:spacing w:line="240" w:lineRule="exact"/>
        <w:rPr>
          <w:rFonts w:ascii="Arial" w:hAnsi="Arial" w:cs="Arial"/>
          <w:lang w:val="sl-SI"/>
        </w:rPr>
      </w:pPr>
    </w:p>
    <w:p w14:paraId="573AA8FE" w14:textId="77777777" w:rsidR="003E13F0" w:rsidRPr="0002539C" w:rsidRDefault="003E13F0" w:rsidP="00FA5739">
      <w:pPr>
        <w:spacing w:line="240" w:lineRule="exact"/>
        <w:rPr>
          <w:rFonts w:ascii="Arial" w:hAnsi="Arial" w:cs="Arial"/>
          <w:lang w:val="sl-SI"/>
        </w:rPr>
      </w:pPr>
    </w:p>
    <w:p w14:paraId="30C93888" w14:textId="77777777" w:rsidR="003E13F0" w:rsidRPr="00652B13" w:rsidRDefault="003E13F0" w:rsidP="00FA5739">
      <w:pPr>
        <w:spacing w:line="240" w:lineRule="exact"/>
        <w:rPr>
          <w:rFonts w:ascii="Arial" w:hAnsi="Arial" w:cs="Arial"/>
          <w:lang w:val="sl-SI"/>
        </w:rPr>
      </w:pPr>
    </w:p>
    <w:p w14:paraId="4E56F54B" w14:textId="77777777" w:rsidR="003E13F0" w:rsidRPr="0002539C" w:rsidRDefault="003E13F0" w:rsidP="00FA5739">
      <w:pPr>
        <w:spacing w:line="240" w:lineRule="exact"/>
        <w:rPr>
          <w:rFonts w:ascii="Arial" w:hAnsi="Arial" w:cs="Arial"/>
          <w:lang w:val="sl-SI"/>
        </w:rPr>
      </w:pPr>
    </w:p>
    <w:p w14:paraId="790D1D67" w14:textId="77777777" w:rsidR="003E13F0" w:rsidRPr="0002539C" w:rsidRDefault="003E13F0" w:rsidP="00FA5739">
      <w:pPr>
        <w:spacing w:line="240" w:lineRule="exact"/>
        <w:rPr>
          <w:rFonts w:ascii="Arial" w:hAnsi="Arial" w:cs="Arial"/>
          <w:lang w:val="sl-SI"/>
        </w:rPr>
      </w:pPr>
    </w:p>
    <w:p w14:paraId="072DEC7C" w14:textId="77777777" w:rsidR="003E13F0" w:rsidRPr="0002539C" w:rsidRDefault="003E13F0" w:rsidP="00FA5739">
      <w:pPr>
        <w:spacing w:line="240" w:lineRule="exact"/>
        <w:rPr>
          <w:rFonts w:ascii="Arial" w:hAnsi="Arial" w:cs="Arial"/>
          <w:lang w:val="sl-SI"/>
        </w:rPr>
      </w:pPr>
    </w:p>
    <w:p w14:paraId="07D61277" w14:textId="77777777" w:rsidR="003E13F0" w:rsidRPr="0002539C" w:rsidRDefault="003E13F0" w:rsidP="00FA5739">
      <w:pPr>
        <w:spacing w:line="240" w:lineRule="exact"/>
        <w:rPr>
          <w:rFonts w:ascii="Arial" w:hAnsi="Arial" w:cs="Arial"/>
          <w:lang w:val="sl-SI"/>
        </w:rPr>
      </w:pPr>
    </w:p>
    <w:p w14:paraId="3A8F024C" w14:textId="77777777" w:rsidR="003E13F0" w:rsidRPr="0002539C" w:rsidRDefault="003E13F0" w:rsidP="00FA5739">
      <w:pPr>
        <w:spacing w:line="240" w:lineRule="exact"/>
        <w:rPr>
          <w:rFonts w:ascii="Arial" w:hAnsi="Arial" w:cs="Arial"/>
          <w:lang w:val="sl-SI"/>
        </w:rPr>
      </w:pPr>
    </w:p>
    <w:p w14:paraId="1B57F7C0" w14:textId="77777777" w:rsidR="003E13F0" w:rsidRPr="0002539C" w:rsidRDefault="003E13F0" w:rsidP="00FA5739">
      <w:pPr>
        <w:spacing w:line="240" w:lineRule="exact"/>
        <w:rPr>
          <w:rFonts w:ascii="Arial" w:hAnsi="Arial" w:cs="Arial"/>
          <w:lang w:val="sl-SI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9750"/>
      </w:tblGrid>
      <w:tr w:rsidR="003E13F0" w:rsidRPr="0002539C" w14:paraId="6217F60F" w14:textId="77777777" w:rsidTr="003E13F0">
        <w:trPr>
          <w:trHeight w:val="241"/>
        </w:trPr>
        <w:tc>
          <w:tcPr>
            <w:tcW w:w="3348" w:type="dxa"/>
          </w:tcPr>
          <w:p w14:paraId="18C847EF" w14:textId="77777777" w:rsidR="003E13F0" w:rsidRPr="0002539C" w:rsidRDefault="003E13F0" w:rsidP="00FA5739">
            <w:pPr>
              <w:spacing w:line="240" w:lineRule="exact"/>
              <w:rPr>
                <w:rFonts w:ascii="Arial" w:hAnsi="Arial" w:cs="Arial"/>
                <w:lang w:val="sl-SI" w:eastAsia="en-US"/>
              </w:rPr>
            </w:pPr>
          </w:p>
          <w:p w14:paraId="567C64BA" w14:textId="77777777" w:rsidR="003E13F0" w:rsidRPr="0002539C" w:rsidRDefault="003E13F0" w:rsidP="00FA5739">
            <w:pPr>
              <w:spacing w:line="240" w:lineRule="exact"/>
              <w:rPr>
                <w:rFonts w:ascii="Arial" w:hAnsi="Arial" w:cs="Arial"/>
                <w:lang w:val="sl-SI" w:eastAsia="en-US"/>
              </w:rPr>
            </w:pPr>
          </w:p>
          <w:p w14:paraId="7D3129A7" w14:textId="77777777" w:rsidR="003E13F0" w:rsidRPr="0002539C" w:rsidRDefault="003E13F0" w:rsidP="00FA5739">
            <w:pPr>
              <w:spacing w:line="240" w:lineRule="exact"/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 xml:space="preserve">Kraj: 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lang w:val="sl-SI" w:eastAsia="en-US"/>
              </w:rPr>
            </w:r>
            <w:r w:rsidRPr="0002539C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</w:p>
        </w:tc>
      </w:tr>
      <w:tr w:rsidR="003E13F0" w:rsidRPr="0002539C" w14:paraId="6F8C82F6" w14:textId="77777777" w:rsidTr="003E13F0">
        <w:trPr>
          <w:trHeight w:val="483"/>
        </w:trPr>
        <w:tc>
          <w:tcPr>
            <w:tcW w:w="3348" w:type="dxa"/>
            <w:hideMark/>
          </w:tcPr>
          <w:p w14:paraId="4C478A2B" w14:textId="77777777" w:rsidR="003E13F0" w:rsidRPr="0002539C" w:rsidRDefault="003E13F0" w:rsidP="00FA5739">
            <w:pPr>
              <w:spacing w:line="240" w:lineRule="exact"/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>Datum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="00FA5739">
              <w:rPr>
                <w:rFonts w:ascii="Arial" w:hAnsi="Arial" w:cs="Arial"/>
                <w:lang w:val="sl-SI" w:eastAsia="en-US"/>
              </w:rPr>
            </w:r>
            <w:r w:rsidR="00FA5739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: 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b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b/>
                <w:lang w:val="sl-SI" w:eastAsia="en-US"/>
              </w:rPr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 </w:t>
            </w:r>
          </w:p>
        </w:tc>
      </w:tr>
    </w:tbl>
    <w:p w14:paraId="7C89146B" w14:textId="77777777" w:rsidR="003E13F0" w:rsidRPr="0002539C" w:rsidRDefault="003E13F0" w:rsidP="00FA5739">
      <w:pPr>
        <w:pStyle w:val="HTML-oblikovano"/>
        <w:spacing w:line="240" w:lineRule="exact"/>
        <w:jc w:val="center"/>
        <w:rPr>
          <w:rFonts w:ascii="Arial" w:hAnsi="Arial" w:cs="Arial"/>
          <w:b/>
          <w:sz w:val="24"/>
          <w:szCs w:val="24"/>
        </w:rPr>
      </w:pPr>
    </w:p>
    <w:p w14:paraId="31E15338" w14:textId="77777777" w:rsidR="003E13F0" w:rsidRPr="0002539C" w:rsidRDefault="003E13F0" w:rsidP="00FA5739">
      <w:pPr>
        <w:pStyle w:val="HTML-oblikovano"/>
        <w:spacing w:line="240" w:lineRule="exact"/>
        <w:jc w:val="center"/>
        <w:rPr>
          <w:rFonts w:ascii="Arial" w:hAnsi="Arial" w:cs="Arial"/>
          <w:b/>
          <w:sz w:val="24"/>
          <w:szCs w:val="24"/>
        </w:rPr>
      </w:pPr>
    </w:p>
    <w:p w14:paraId="2C42590C" w14:textId="77777777" w:rsidR="003E13F0" w:rsidRPr="0002539C" w:rsidRDefault="003E13F0" w:rsidP="00FA5739">
      <w:pPr>
        <w:pStyle w:val="HTML-oblikovano"/>
        <w:spacing w:line="240" w:lineRule="exact"/>
        <w:jc w:val="center"/>
        <w:rPr>
          <w:rFonts w:ascii="Arial" w:hAnsi="Arial" w:cs="Arial"/>
          <w:b/>
          <w:sz w:val="24"/>
          <w:szCs w:val="24"/>
        </w:rPr>
      </w:pPr>
    </w:p>
    <w:sectPr w:rsidR="003E13F0" w:rsidRPr="0002539C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DCEAB" w14:textId="77777777" w:rsidR="00300105" w:rsidRDefault="00300105">
      <w:r>
        <w:separator/>
      </w:r>
    </w:p>
  </w:endnote>
  <w:endnote w:type="continuationSeparator" w:id="0">
    <w:p w14:paraId="17308DCC" w14:textId="77777777" w:rsidR="00300105" w:rsidRDefault="0030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06" w:type="dxa"/>
      <w:tblLayout w:type="fixed"/>
      <w:tblLook w:val="0000" w:firstRow="0" w:lastRow="0" w:firstColumn="0" w:lastColumn="0" w:noHBand="0" w:noVBand="0"/>
    </w:tblPr>
    <w:tblGrid>
      <w:gridCol w:w="8472"/>
      <w:gridCol w:w="1134"/>
    </w:tblGrid>
    <w:tr w:rsidR="007357EB" w14:paraId="153E3B2D" w14:textId="77777777" w:rsidTr="001C402B">
      <w:trPr>
        <w:trHeight w:val="560"/>
      </w:trPr>
      <w:tc>
        <w:tcPr>
          <w:tcW w:w="8472" w:type="dxa"/>
          <w:tcBorders>
            <w:top w:val="single" w:sz="4" w:space="0" w:color="000000"/>
          </w:tcBorders>
          <w:shd w:val="clear" w:color="auto" w:fill="auto"/>
        </w:tcPr>
        <w:p w14:paraId="39C89B28" w14:textId="101AE2CC" w:rsidR="001C402B" w:rsidRDefault="000F6815" w:rsidP="001C402B">
          <w:pPr>
            <w:pStyle w:val="Noga"/>
            <w:rPr>
              <w:rFonts w:ascii="Times New Roman" w:hAnsi="Times New Roman"/>
              <w:lang w:val="sl-SI" w:eastAsia="sl-SI"/>
            </w:rPr>
          </w:pPr>
          <w:r w:rsidRPr="00F93061">
            <w:rPr>
              <w:rFonts w:ascii="Arial" w:hAnsi="Arial" w:cs="Arial"/>
              <w:sz w:val="16"/>
              <w:szCs w:val="16"/>
            </w:rPr>
            <w:t>4300-</w:t>
          </w:r>
          <w:r w:rsidR="00F93061" w:rsidRPr="00F93061">
            <w:rPr>
              <w:rFonts w:ascii="Arial" w:hAnsi="Arial" w:cs="Arial"/>
              <w:sz w:val="16"/>
              <w:szCs w:val="16"/>
            </w:rPr>
            <w:t>14</w:t>
          </w:r>
          <w:r w:rsidR="001C402B" w:rsidRPr="00F93061">
            <w:rPr>
              <w:rFonts w:ascii="Arial" w:hAnsi="Arial" w:cs="Arial"/>
              <w:sz w:val="16"/>
              <w:szCs w:val="16"/>
            </w:rPr>
            <w:t>/</w:t>
          </w:r>
          <w:r w:rsidR="001C402B" w:rsidRPr="00F93061">
            <w:rPr>
              <w:rFonts w:ascii="Arial" w:hAnsi="Arial" w:cs="Arial"/>
              <w:sz w:val="16"/>
              <w:szCs w:val="16"/>
              <w:lang w:val="sl-SI"/>
            </w:rPr>
            <w:t>2020</w:t>
          </w:r>
          <w:r w:rsidR="00F93061" w:rsidRPr="00F93061">
            <w:rPr>
              <w:rFonts w:ascii="Arial" w:hAnsi="Arial" w:cs="Arial"/>
              <w:sz w:val="16"/>
              <w:szCs w:val="16"/>
              <w:lang w:val="sl-SI"/>
            </w:rPr>
            <w:t>3-2030</w:t>
          </w:r>
          <w:r w:rsidR="00A03B3D" w:rsidRPr="00F93061">
            <w:rPr>
              <w:rFonts w:ascii="Arial" w:hAnsi="Arial" w:cs="Arial"/>
              <w:sz w:val="16"/>
              <w:szCs w:val="16"/>
              <w:lang w:val="sl-SI"/>
            </w:rPr>
            <w:t xml:space="preserve">                                                                                                                                    </w:t>
          </w:r>
          <w:r w:rsidR="00A03B3D" w:rsidRPr="00A03B3D">
            <w:rPr>
              <w:rFonts w:ascii="Arial" w:hAnsi="Arial" w:cs="Arial"/>
              <w:sz w:val="16"/>
              <w:szCs w:val="16"/>
              <w:lang w:val="sl-SI"/>
            </w:rPr>
            <w:t>Stran</w:t>
          </w:r>
          <w:r w:rsidR="00A03B3D" w:rsidRPr="009304D6">
            <w:rPr>
              <w:rFonts w:ascii="Arial" w:hAnsi="Arial" w:cs="Arial"/>
              <w:sz w:val="16"/>
              <w:szCs w:val="16"/>
            </w:rPr>
            <w:t xml:space="preserve"> </w: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begin"/>
          </w:r>
          <w:r w:rsidR="00A03B3D" w:rsidRPr="009304D6">
            <w:rPr>
              <w:rFonts w:ascii="Arial" w:hAnsi="Arial" w:cs="Arial"/>
              <w:sz w:val="16"/>
              <w:szCs w:val="16"/>
            </w:rPr>
            <w:instrText xml:space="preserve"> PAGE  \* Arabic  \* MERGEFORMAT </w:instrTex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separate"/>
          </w:r>
          <w:r w:rsidR="00C553D8">
            <w:rPr>
              <w:rFonts w:ascii="Arial" w:hAnsi="Arial" w:cs="Arial"/>
              <w:noProof/>
              <w:sz w:val="16"/>
              <w:szCs w:val="16"/>
            </w:rPr>
            <w:t>1</w: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end"/>
          </w:r>
          <w:r w:rsidR="00A03B3D" w:rsidRPr="009304D6">
            <w:rPr>
              <w:rFonts w:ascii="Arial" w:hAnsi="Arial" w:cs="Arial"/>
              <w:sz w:val="16"/>
              <w:szCs w:val="16"/>
            </w:rPr>
            <w:t>/</w: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begin"/>
          </w:r>
          <w:r w:rsidR="00A03B3D" w:rsidRPr="009304D6">
            <w:rPr>
              <w:rFonts w:ascii="Arial" w:hAnsi="Arial" w:cs="Arial"/>
              <w:sz w:val="16"/>
              <w:szCs w:val="16"/>
            </w:rPr>
            <w:instrText xml:space="preserve"> NUMPAGES  \* Arabic  \* MERGEFORMAT </w:instrTex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separate"/>
          </w:r>
          <w:r w:rsidR="00C553D8">
            <w:rPr>
              <w:rFonts w:ascii="Arial" w:hAnsi="Arial" w:cs="Arial"/>
              <w:noProof/>
              <w:sz w:val="16"/>
              <w:szCs w:val="16"/>
            </w:rPr>
            <w:t>1</w:t>
          </w:r>
          <w:r w:rsidR="00A03B3D" w:rsidRPr="009304D6">
            <w:rPr>
              <w:rFonts w:ascii="Arial" w:hAnsi="Arial" w:cs="Arial"/>
              <w:sz w:val="16"/>
              <w:szCs w:val="16"/>
            </w:rPr>
            <w:fldChar w:fldCharType="end"/>
          </w:r>
          <w:r w:rsidR="001C402B">
            <w:t xml:space="preserve"> </w:t>
          </w:r>
          <w:r w:rsidR="001C402B">
            <w:ptab w:relativeTo="margin" w:alignment="right" w:leader="none"/>
          </w:r>
        </w:p>
        <w:p w14:paraId="5FF53288" w14:textId="77777777" w:rsidR="007357EB" w:rsidRDefault="007357EB">
          <w:pPr>
            <w:pStyle w:val="ZDGName"/>
            <w:snapToGrid w:val="0"/>
            <w:rPr>
              <w:szCs w:val="16"/>
              <w:lang w:val="sl-SI"/>
            </w:rPr>
          </w:pPr>
        </w:p>
      </w:tc>
      <w:tc>
        <w:tcPr>
          <w:tcW w:w="1134" w:type="dxa"/>
          <w:tcBorders>
            <w:top w:val="single" w:sz="4" w:space="0" w:color="000000"/>
          </w:tcBorders>
          <w:shd w:val="clear" w:color="auto" w:fill="auto"/>
        </w:tcPr>
        <w:p w14:paraId="5CA085EA" w14:textId="77777777" w:rsidR="007357EB" w:rsidRDefault="007357EB">
          <w:pPr>
            <w:spacing w:before="40"/>
          </w:pPr>
        </w:p>
      </w:tc>
    </w:tr>
  </w:tbl>
  <w:p w14:paraId="0F70E6AC" w14:textId="77777777" w:rsidR="007357EB" w:rsidRDefault="007357EB">
    <w:pPr>
      <w:pStyle w:val="Noga"/>
    </w:pPr>
  </w:p>
  <w:p w14:paraId="794E063C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EE2B3" w14:textId="77777777" w:rsidR="00300105" w:rsidRDefault="00300105">
      <w:r>
        <w:separator/>
      </w:r>
    </w:p>
  </w:footnote>
  <w:footnote w:type="continuationSeparator" w:id="0">
    <w:p w14:paraId="15F82CAC" w14:textId="77777777" w:rsidR="00300105" w:rsidRDefault="00300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BE21F" w14:textId="342B4ABC" w:rsidR="002D1E28" w:rsidRDefault="00F93061" w:rsidP="0002539C">
    <w:pPr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7BDEE13D" wp14:editId="3073E449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6FE5EF4" w14:textId="77777777" w:rsidR="002D1E28" w:rsidRPr="002D1E28" w:rsidRDefault="00280121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»Skupna ponudbena cena«</w:t>
    </w:r>
  </w:p>
  <w:p w14:paraId="178DB07A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483079938">
    <w:abstractNumId w:val="0"/>
  </w:num>
  <w:num w:numId="2" w16cid:durableId="670792798">
    <w:abstractNumId w:val="1"/>
  </w:num>
  <w:num w:numId="3" w16cid:durableId="1069038546">
    <w:abstractNumId w:val="2"/>
  </w:num>
  <w:num w:numId="4" w16cid:durableId="991520360">
    <w:abstractNumId w:val="3"/>
  </w:num>
  <w:num w:numId="5" w16cid:durableId="1370380435">
    <w:abstractNumId w:val="5"/>
  </w:num>
  <w:num w:numId="6" w16cid:durableId="800074116">
    <w:abstractNumId w:val="7"/>
  </w:num>
  <w:num w:numId="7" w16cid:durableId="502011265">
    <w:abstractNumId w:val="4"/>
  </w:num>
  <w:num w:numId="8" w16cid:durableId="1746032390">
    <w:abstractNumId w:val="6"/>
  </w:num>
  <w:num w:numId="9" w16cid:durableId="111217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2539C"/>
    <w:rsid w:val="00056BC9"/>
    <w:rsid w:val="00060336"/>
    <w:rsid w:val="000B23FB"/>
    <w:rsid w:val="000F6815"/>
    <w:rsid w:val="00127916"/>
    <w:rsid w:val="00195200"/>
    <w:rsid w:val="001C402B"/>
    <w:rsid w:val="001C4F06"/>
    <w:rsid w:val="001E1CA0"/>
    <w:rsid w:val="001E2D3C"/>
    <w:rsid w:val="001F33CE"/>
    <w:rsid w:val="00233955"/>
    <w:rsid w:val="00237C33"/>
    <w:rsid w:val="002526FB"/>
    <w:rsid w:val="00255D14"/>
    <w:rsid w:val="00262D9F"/>
    <w:rsid w:val="00280121"/>
    <w:rsid w:val="00294444"/>
    <w:rsid w:val="002B4346"/>
    <w:rsid w:val="002D1E28"/>
    <w:rsid w:val="002E60EB"/>
    <w:rsid w:val="002E7F22"/>
    <w:rsid w:val="00300105"/>
    <w:rsid w:val="00343C3C"/>
    <w:rsid w:val="003607B2"/>
    <w:rsid w:val="003E13F0"/>
    <w:rsid w:val="00430578"/>
    <w:rsid w:val="004611D6"/>
    <w:rsid w:val="00533666"/>
    <w:rsid w:val="00535389"/>
    <w:rsid w:val="005463BA"/>
    <w:rsid w:val="005629A1"/>
    <w:rsid w:val="005B3B84"/>
    <w:rsid w:val="005D067B"/>
    <w:rsid w:val="0060408A"/>
    <w:rsid w:val="00620C27"/>
    <w:rsid w:val="00652B13"/>
    <w:rsid w:val="006942B3"/>
    <w:rsid w:val="007357EB"/>
    <w:rsid w:val="00761915"/>
    <w:rsid w:val="00857F77"/>
    <w:rsid w:val="008B1F7A"/>
    <w:rsid w:val="008E05DD"/>
    <w:rsid w:val="0090040C"/>
    <w:rsid w:val="00911CE4"/>
    <w:rsid w:val="009873CA"/>
    <w:rsid w:val="009A6CF5"/>
    <w:rsid w:val="009D090C"/>
    <w:rsid w:val="009F1874"/>
    <w:rsid w:val="00A03B3D"/>
    <w:rsid w:val="00A42D66"/>
    <w:rsid w:val="00A7112C"/>
    <w:rsid w:val="00AA62F3"/>
    <w:rsid w:val="00AB647B"/>
    <w:rsid w:val="00AC29AF"/>
    <w:rsid w:val="00AC4040"/>
    <w:rsid w:val="00B016BC"/>
    <w:rsid w:val="00B375B2"/>
    <w:rsid w:val="00B543EA"/>
    <w:rsid w:val="00B859AC"/>
    <w:rsid w:val="00BB60DD"/>
    <w:rsid w:val="00BF5C42"/>
    <w:rsid w:val="00C12DF2"/>
    <w:rsid w:val="00C553D8"/>
    <w:rsid w:val="00C82C03"/>
    <w:rsid w:val="00CE718D"/>
    <w:rsid w:val="00D257F2"/>
    <w:rsid w:val="00D46ED7"/>
    <w:rsid w:val="00D76247"/>
    <w:rsid w:val="00E15521"/>
    <w:rsid w:val="00E872EE"/>
    <w:rsid w:val="00E9179D"/>
    <w:rsid w:val="00EA3E52"/>
    <w:rsid w:val="00EB1393"/>
    <w:rsid w:val="00EB1ACD"/>
    <w:rsid w:val="00F00599"/>
    <w:rsid w:val="00F37C4B"/>
    <w:rsid w:val="00F420A3"/>
    <w:rsid w:val="00F93061"/>
    <w:rsid w:val="00FA5739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250A11AB"/>
  <w15:chartTrackingRefBased/>
  <w15:docId w15:val="{CC3A316C-DFDC-4E66-81E9-9DD67D50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paragraph" w:customStyle="1" w:styleId="NavadenTimesNewRoman">
    <w:name w:val="Navaden Times New Roman"/>
    <w:basedOn w:val="Navaden"/>
    <w:rsid w:val="003E13F0"/>
    <w:pPr>
      <w:suppressAutoHyphens w:val="0"/>
      <w:spacing w:line="240" w:lineRule="auto"/>
      <w:jc w:val="left"/>
    </w:pPr>
    <w:rPr>
      <w:rFonts w:ascii="Arial" w:hAnsi="Arial"/>
      <w:sz w:val="22"/>
      <w:lang w:val="sl-SI" w:eastAsia="sl-SI"/>
    </w:rPr>
  </w:style>
  <w:style w:type="table" w:styleId="Tabelamrea">
    <w:name w:val="Table Grid"/>
    <w:basedOn w:val="Navadnatabela"/>
    <w:rsid w:val="003E13F0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gaZnak">
    <w:name w:val="Noga Znak"/>
    <w:basedOn w:val="Privzetapisavaodstavka"/>
    <w:link w:val="Noga"/>
    <w:uiPriority w:val="99"/>
    <w:rsid w:val="001C402B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4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Špela Močnik</cp:lastModifiedBy>
  <cp:revision>24</cp:revision>
  <cp:lastPrinted>2014-06-19T09:00:00Z</cp:lastPrinted>
  <dcterms:created xsi:type="dcterms:W3CDTF">2020-08-17T07:44:00Z</dcterms:created>
  <dcterms:modified xsi:type="dcterms:W3CDTF">2025-01-27T11:25:00Z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